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3A5663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3A5663">
              <w:rPr>
                <w:b/>
                <w:lang w:val="en-US"/>
              </w:rPr>
              <w:t>5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 VLP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295F69">
              <w:rPr>
                <w:lang w:val="en-US"/>
              </w:rPr>
              <w:t>WrUT_CTL_CDL</w:t>
            </w:r>
            <w:proofErr w:type="spellEnd"/>
            <w:r w:rsidR="00295F69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324D7D" w:rsidRPr="00D843D4" w:rsidRDefault="00324D7D" w:rsidP="00324D7D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5B67BD" w:rsidRPr="00324D7D" w:rsidRDefault="00BE390E" w:rsidP="00324D7D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VLP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>Load Case 1 – normal operating conditions</w:t>
      </w:r>
      <w:r w:rsidR="00324D7D" w:rsidRPr="00324D7D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00650" cy="7597761"/>
            <wp:effectExtent l="0" t="0" r="0" b="381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371" cy="761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D7D" w:rsidRPr="00324D7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67BD" w:rsidRPr="00324D7D" w:rsidSect="0087598F">
      <w:headerReference w:type="default" r:id="rId39"/>
      <w:pgSz w:w="11907" w:h="16840" w:code="9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20B4" w:rsidRDefault="002020B4">
      <w:r>
        <w:separator/>
      </w:r>
    </w:p>
  </w:endnote>
  <w:endnote w:type="continuationSeparator" w:id="0">
    <w:p w:rsidR="002020B4" w:rsidRDefault="002020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20B4" w:rsidRDefault="002020B4">
      <w:r>
        <w:separator/>
      </w:r>
    </w:p>
  </w:footnote>
  <w:footnote w:type="continuationSeparator" w:id="0">
    <w:p w:rsidR="002020B4" w:rsidRDefault="002020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626F9583" wp14:editId="6DC7B2FB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295F69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295F69">
            <w:rPr>
              <w:rStyle w:val="Numerstrony"/>
              <w:noProof/>
            </w:rPr>
            <w:t>33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0B4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5F69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282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4D7D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7E632286-3136-4925-8A0C-86EA0198A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header" Target="header1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91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3</cp:revision>
  <cp:lastPrinted>2014-05-06T09:00:00Z</cp:lastPrinted>
  <dcterms:created xsi:type="dcterms:W3CDTF">2017-06-04T22:10:00Z</dcterms:created>
  <dcterms:modified xsi:type="dcterms:W3CDTF">2017-06-04T23:30:00Z</dcterms:modified>
</cp:coreProperties>
</file>